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3D6B62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3D6B62" w:rsidRPr="00996137">
        <w:rPr>
          <w:lang w:eastAsia="ar-SA"/>
        </w:rPr>
        <w:t>8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2A423F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996137" w:rsidRP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1.Справочник поставщ</w:t>
      </w:r>
      <w:bookmarkStart w:id="5" w:name="_GoBack"/>
      <w:bookmarkEnd w:id="5"/>
      <w:r w:rsidRPr="00996137">
        <w:rPr>
          <w:color w:val="0033CC"/>
        </w:rPr>
        <w:t xml:space="preserve">иков (МО) (LPUs) </w:t>
      </w:r>
    </w:p>
    <w:p w:rsid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996137">
        <w:rPr>
          <w:color w:val="0033CC"/>
        </w:rPr>
        <w:t>- уточнен справочник 1*.Справочник отделений МО (</w:t>
      </w:r>
      <w:r w:rsidRPr="00996137">
        <w:rPr>
          <w:color w:val="0033CC"/>
          <w:lang w:val="en-US"/>
        </w:rPr>
        <w:t>fed</w:t>
      </w:r>
      <w:r w:rsidRPr="00996137">
        <w:rPr>
          <w:color w:val="0033CC"/>
        </w:rPr>
        <w:t>_</w:t>
      </w:r>
      <w:r w:rsidRPr="00996137">
        <w:rPr>
          <w:color w:val="0033CC"/>
          <w:lang w:val="en-US"/>
        </w:rPr>
        <w:t>department</w:t>
      </w:r>
      <w:r w:rsidRPr="00996137">
        <w:rPr>
          <w:color w:val="0033CC"/>
        </w:rPr>
        <w:t>_</w:t>
      </w:r>
      <w:r w:rsidRPr="00996137">
        <w:rPr>
          <w:color w:val="0033CC"/>
          <w:lang w:val="en-US"/>
        </w:rPr>
        <w:t>mo</w:t>
      </w:r>
      <w:r w:rsidRPr="00996137">
        <w:rPr>
          <w:color w:val="0033CC"/>
        </w:rPr>
        <w:t>)</w:t>
      </w:r>
    </w:p>
    <w:p w:rsidR="00996137" w:rsidRP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1**.Справочник структурных подразделений МО (</w:t>
      </w:r>
      <w:r w:rsidRPr="00996137">
        <w:rPr>
          <w:color w:val="0033CC"/>
          <w:lang w:val="en-US"/>
        </w:rPr>
        <w:t>lpu</w:t>
      </w:r>
      <w:r w:rsidRPr="00996137">
        <w:rPr>
          <w:color w:val="0033CC"/>
        </w:rPr>
        <w:t>_</w:t>
      </w:r>
      <w:r w:rsidRPr="00996137">
        <w:rPr>
          <w:color w:val="0033CC"/>
          <w:lang w:val="en-US"/>
        </w:rPr>
        <w:t>division</w:t>
      </w:r>
      <w:r w:rsidRPr="00996137">
        <w:rPr>
          <w:color w:val="0033CC"/>
        </w:rPr>
        <w:t>)</w:t>
      </w:r>
    </w:p>
    <w:p w:rsidR="00996137" w:rsidRP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2.Справочник исполнителей платежа (СМО) (YaroslavlRegionSMOs)</w:t>
      </w:r>
    </w:p>
    <w:p w:rsid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996137">
        <w:rPr>
          <w:color w:val="0033CC"/>
        </w:rPr>
        <w:t>- уточнен справочник 87 Простые и сложные медицинские услуги (SimpleMedicalServices)</w:t>
      </w:r>
    </w:p>
    <w:p w:rsid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996137">
        <w:rPr>
          <w:color w:val="0033CC"/>
        </w:rPr>
        <w:t>- уточнен справочник 31.Типы направлений (</w:t>
      </w:r>
      <w:r w:rsidRPr="00996137">
        <w:rPr>
          <w:color w:val="0033CC"/>
          <w:lang w:val="en-US"/>
        </w:rPr>
        <w:t>DirectionsTypes</w:t>
      </w:r>
      <w:r w:rsidRPr="00996137">
        <w:rPr>
          <w:color w:val="0033CC"/>
        </w:rPr>
        <w:t>)</w:t>
      </w:r>
    </w:p>
    <w:p w:rsid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996137">
        <w:rPr>
          <w:color w:val="0033CC"/>
        </w:rPr>
        <w:t>- уточнен справочник 39.Справочник КПМУ (поликлиника) (</w:t>
      </w:r>
      <w:r w:rsidRPr="00996137">
        <w:rPr>
          <w:color w:val="0033CC"/>
          <w:lang w:val="en-US"/>
        </w:rPr>
        <w:t>CSG</w:t>
      </w:r>
      <w:r w:rsidRPr="00996137">
        <w:rPr>
          <w:color w:val="0033CC"/>
        </w:rPr>
        <w:t>_</w:t>
      </w:r>
      <w:r w:rsidRPr="00996137">
        <w:rPr>
          <w:color w:val="0033CC"/>
          <w:lang w:val="en-US"/>
        </w:rPr>
        <w:t>Polyclinic</w:t>
      </w:r>
      <w:r w:rsidRPr="00996137">
        <w:rPr>
          <w:color w:val="0033CC"/>
        </w:rPr>
        <w:t>)</w:t>
      </w:r>
    </w:p>
    <w:p w:rsid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996137">
        <w:rPr>
          <w:color w:val="0033CC"/>
        </w:rPr>
        <w:t>- уточнен справочник 61.Справочник типов цен (</w:t>
      </w:r>
      <w:r w:rsidRPr="00996137">
        <w:rPr>
          <w:color w:val="0033CC"/>
          <w:lang w:val="en-US"/>
        </w:rPr>
        <w:t>SumTypes</w:t>
      </w:r>
      <w:r w:rsidRPr="00996137">
        <w:rPr>
          <w:color w:val="0033CC"/>
        </w:rPr>
        <w:t>)</w:t>
      </w:r>
    </w:p>
    <w:p w:rsidR="00996137" w:rsidRPr="00996137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66.Виды приема (</w:t>
      </w:r>
      <w:r w:rsidRPr="00996137">
        <w:rPr>
          <w:color w:val="0033CC"/>
          <w:lang w:val="en-US"/>
        </w:rPr>
        <w:t>VisitsTypes</w:t>
      </w:r>
      <w:r w:rsidRPr="00996137">
        <w:rPr>
          <w:color w:val="0033CC"/>
        </w:rPr>
        <w:t>)</w:t>
      </w:r>
    </w:p>
    <w:p w:rsidR="00131E35" w:rsidRDefault="00996137" w:rsidP="002A423F">
      <w:pPr>
        <w:spacing w:after="0" w:line="360" w:lineRule="auto"/>
        <w:ind w:firstLine="0"/>
        <w:contextualSpacing/>
        <w:jc w:val="left"/>
        <w:rPr>
          <w:color w:val="0033CC"/>
          <w:lang w:val="en-US"/>
        </w:rPr>
      </w:pPr>
      <w:r w:rsidRPr="00996137">
        <w:rPr>
          <w:color w:val="0033CC"/>
        </w:rPr>
        <w:t>- уточнен справочник 71. Классификатор методов высокотехнологичной медицинской помощи (V019) (V019)</w:t>
      </w:r>
    </w:p>
    <w:p w:rsidR="00996137" w:rsidRPr="00996137" w:rsidRDefault="00996137" w:rsidP="002A423F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39.Справочник КПМУ (поликлиника)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9613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3F" w:rsidRDefault="002A423F" w:rsidP="00ED197B">
      <w:pPr>
        <w:spacing w:after="0"/>
      </w:pPr>
      <w:r>
        <w:separator/>
      </w:r>
    </w:p>
  </w:endnote>
  <w:endnote w:type="continuationSeparator" w:id="0">
    <w:p w:rsidR="002A423F" w:rsidRDefault="002A423F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6137">
      <w:rPr>
        <w:noProof/>
      </w:rPr>
      <w:t>2</w:t>
    </w:r>
    <w:r>
      <w:rPr>
        <w:noProof/>
      </w:rPr>
      <w:fldChar w:fldCharType="end"/>
    </w:r>
  </w:p>
  <w:p w:rsidR="002A423F" w:rsidRDefault="002A42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3F" w:rsidRDefault="002A423F" w:rsidP="00ED197B">
      <w:pPr>
        <w:spacing w:after="0"/>
      </w:pPr>
      <w:r>
        <w:separator/>
      </w:r>
    </w:p>
  </w:footnote>
  <w:footnote w:type="continuationSeparator" w:id="0">
    <w:p w:rsidR="002A423F" w:rsidRDefault="002A423F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9367B-E4AD-45CB-A3BA-5487F608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4624</TotalTime>
  <Pages>58</Pages>
  <Words>9742</Words>
  <Characters>55530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33</cp:revision>
  <cp:lastPrinted>2023-06-16T06:20:00Z</cp:lastPrinted>
  <dcterms:created xsi:type="dcterms:W3CDTF">2022-09-06T06:26:00Z</dcterms:created>
  <dcterms:modified xsi:type="dcterms:W3CDTF">2024-03-25T08:45:00Z</dcterms:modified>
</cp:coreProperties>
</file>